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796C1B6" w14:textId="083629F1" w:rsidR="009752C5" w:rsidRDefault="00E70003" w:rsidP="00EF4D8E">
      <w:pPr>
        <w:jc w:val="right"/>
        <w:rPr>
          <w:rFonts w:ascii="Arial" w:hAnsi="Arial" w:cs="Arial"/>
          <w:sz w:val="20"/>
          <w:szCs w:val="20"/>
        </w:rPr>
      </w:pPr>
      <w:bookmarkStart w:id="0" w:name="_Hlk211946954"/>
      <w:bookmarkStart w:id="1" w:name="_Hlk211946955"/>
      <w:r w:rsidRPr="00D107EC">
        <w:rPr>
          <w:noProof/>
          <w:lang w:eastAsia="pl-PL"/>
        </w:rPr>
        <w:drawing>
          <wp:inline distT="0" distB="0" distL="0" distR="0" wp14:anchorId="09E71981" wp14:editId="46D22DDC">
            <wp:extent cx="5762625" cy="571500"/>
            <wp:effectExtent l="0" t="0" r="0" b="0"/>
            <wp:docPr id="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bookmarkEnd w:id="1"/>
    </w:p>
    <w:p w14:paraId="6D925348" w14:textId="77777777" w:rsidR="009752C5" w:rsidRDefault="009752C5" w:rsidP="00EF4D8E">
      <w:pPr>
        <w:jc w:val="right"/>
        <w:rPr>
          <w:rFonts w:ascii="Arial" w:hAnsi="Arial" w:cs="Arial"/>
          <w:sz w:val="20"/>
          <w:szCs w:val="20"/>
        </w:rPr>
      </w:pPr>
    </w:p>
    <w:p w14:paraId="2191EE37" w14:textId="77777777" w:rsidR="009752C5" w:rsidRDefault="009752C5" w:rsidP="00EF4D8E">
      <w:pPr>
        <w:jc w:val="right"/>
        <w:rPr>
          <w:rFonts w:ascii="Arial" w:hAnsi="Arial" w:cs="Arial"/>
          <w:sz w:val="20"/>
          <w:szCs w:val="20"/>
        </w:rPr>
      </w:pPr>
    </w:p>
    <w:p w14:paraId="766C6D99" w14:textId="5AB84303" w:rsidR="00CF2E66" w:rsidRPr="00BA03A1" w:rsidRDefault="00707137" w:rsidP="0070713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SPZOZ.DŚM-ZP.240.</w:t>
      </w:r>
      <w:r w:rsidR="00F25BA5">
        <w:rPr>
          <w:rFonts w:ascii="Arial" w:hAnsi="Arial" w:cs="Arial"/>
          <w:sz w:val="20"/>
          <w:szCs w:val="20"/>
        </w:rPr>
        <w:t>13</w:t>
      </w:r>
      <w:r>
        <w:rPr>
          <w:rFonts w:ascii="Arial" w:hAnsi="Arial" w:cs="Arial"/>
          <w:sz w:val="20"/>
          <w:szCs w:val="20"/>
        </w:rPr>
        <w:t xml:space="preserve">.2026                         </w:t>
      </w:r>
      <w:r w:rsidR="00CF2E66" w:rsidRPr="00BA03A1">
        <w:rPr>
          <w:rFonts w:ascii="Arial" w:hAnsi="Arial" w:cs="Arial"/>
          <w:sz w:val="20"/>
          <w:szCs w:val="20"/>
        </w:rPr>
        <w:t>Załącznik</w:t>
      </w:r>
      <w:r w:rsidR="00465FFB" w:rsidRPr="00BA03A1">
        <w:rPr>
          <w:rFonts w:ascii="Arial" w:hAnsi="Arial" w:cs="Arial"/>
          <w:sz w:val="20"/>
          <w:szCs w:val="20"/>
        </w:rPr>
        <w:t xml:space="preserve"> </w:t>
      </w:r>
      <w:r w:rsidR="00EF4D8E" w:rsidRPr="00BA03A1">
        <w:rPr>
          <w:rFonts w:ascii="Arial" w:hAnsi="Arial" w:cs="Arial"/>
          <w:sz w:val="20"/>
          <w:szCs w:val="20"/>
        </w:rPr>
        <w:t xml:space="preserve">nr </w:t>
      </w:r>
      <w:r w:rsidR="0043011D">
        <w:rPr>
          <w:rFonts w:ascii="Arial" w:hAnsi="Arial" w:cs="Arial"/>
          <w:sz w:val="20"/>
          <w:szCs w:val="20"/>
        </w:rPr>
        <w:t>1</w:t>
      </w:r>
      <w:r w:rsidR="00E6376E">
        <w:rPr>
          <w:rFonts w:ascii="Arial" w:hAnsi="Arial" w:cs="Arial"/>
          <w:sz w:val="20"/>
          <w:szCs w:val="20"/>
        </w:rPr>
        <w:t>0</w:t>
      </w:r>
      <w:r w:rsidR="00EF4D8E" w:rsidRPr="00BA03A1">
        <w:rPr>
          <w:rFonts w:ascii="Arial" w:hAnsi="Arial" w:cs="Arial"/>
          <w:sz w:val="20"/>
          <w:szCs w:val="20"/>
        </w:rPr>
        <w:t xml:space="preserve"> </w:t>
      </w:r>
      <w:r w:rsidR="00CF2E66" w:rsidRPr="00BA03A1">
        <w:rPr>
          <w:rFonts w:ascii="Arial" w:hAnsi="Arial" w:cs="Arial"/>
          <w:sz w:val="20"/>
          <w:szCs w:val="20"/>
        </w:rPr>
        <w:t xml:space="preserve">do </w:t>
      </w:r>
      <w:r w:rsidR="005148F4" w:rsidRPr="00BA03A1">
        <w:rPr>
          <w:rFonts w:ascii="Arial" w:hAnsi="Arial" w:cs="Arial"/>
          <w:sz w:val="20"/>
          <w:szCs w:val="20"/>
        </w:rPr>
        <w:t>S</w:t>
      </w:r>
      <w:r w:rsidR="00CF2E66" w:rsidRPr="00BA03A1">
        <w:rPr>
          <w:rFonts w:ascii="Arial" w:hAnsi="Arial" w:cs="Arial"/>
          <w:sz w:val="20"/>
          <w:szCs w:val="20"/>
        </w:rPr>
        <w:t>WZ</w:t>
      </w:r>
      <w:r w:rsidR="00CF2E66" w:rsidRPr="00BA03A1">
        <w:rPr>
          <w:rFonts w:ascii="Arial" w:hAnsi="Arial" w:cs="Arial"/>
          <w:b/>
          <w:sz w:val="20"/>
          <w:szCs w:val="20"/>
        </w:rPr>
        <w:br/>
      </w:r>
    </w:p>
    <w:p w14:paraId="38B57A92" w14:textId="77777777" w:rsidR="00CF2E66" w:rsidRPr="00BA03A1" w:rsidRDefault="00CF2E66">
      <w:pPr>
        <w:autoSpaceDE w:val="0"/>
        <w:spacing w:line="276" w:lineRule="auto"/>
        <w:jc w:val="left"/>
        <w:rPr>
          <w:rFonts w:ascii="Arial" w:hAnsi="Arial" w:cs="Arial"/>
          <w:bCs/>
          <w:i/>
          <w:sz w:val="20"/>
          <w:szCs w:val="20"/>
        </w:rPr>
      </w:pPr>
    </w:p>
    <w:p w14:paraId="252C13C6" w14:textId="77777777" w:rsidR="00CF2E66" w:rsidRPr="00BA03A1" w:rsidRDefault="00CF2E66">
      <w:pPr>
        <w:autoSpaceDE w:val="0"/>
        <w:spacing w:line="276" w:lineRule="auto"/>
        <w:jc w:val="right"/>
        <w:rPr>
          <w:rFonts w:ascii="Arial" w:hAnsi="Arial" w:cs="Arial"/>
          <w:bCs/>
          <w:i/>
          <w:sz w:val="20"/>
          <w:szCs w:val="20"/>
        </w:rPr>
      </w:pPr>
    </w:p>
    <w:p w14:paraId="26FF5984" w14:textId="77777777" w:rsidR="00CF2E66" w:rsidRPr="00BA03A1" w:rsidRDefault="00CF2E66">
      <w:pPr>
        <w:autoSpaceDE w:val="0"/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BA03A1">
        <w:rPr>
          <w:rFonts w:ascii="Arial" w:hAnsi="Arial" w:cs="Arial"/>
          <w:b/>
          <w:bCs/>
          <w:sz w:val="22"/>
          <w:szCs w:val="22"/>
        </w:rPr>
        <w:t xml:space="preserve">ZOBOWIĄZANIE </w:t>
      </w:r>
    </w:p>
    <w:p w14:paraId="2D19D47A" w14:textId="77777777" w:rsidR="00BA03A1" w:rsidRDefault="00CF2E66">
      <w:pPr>
        <w:autoSpaceDE w:val="0"/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BA03A1">
        <w:rPr>
          <w:rFonts w:ascii="Arial" w:hAnsi="Arial" w:cs="Arial"/>
          <w:b/>
          <w:bCs/>
          <w:sz w:val="22"/>
          <w:szCs w:val="22"/>
        </w:rPr>
        <w:t xml:space="preserve">do oddania do dyspozycji niezbędnych zasobów </w:t>
      </w:r>
    </w:p>
    <w:p w14:paraId="52F916A6" w14:textId="77777777" w:rsidR="00CF2E66" w:rsidRDefault="00CF2E66">
      <w:pPr>
        <w:autoSpaceDE w:val="0"/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BA03A1">
        <w:rPr>
          <w:rFonts w:ascii="Arial" w:hAnsi="Arial" w:cs="Arial"/>
          <w:b/>
          <w:bCs/>
          <w:sz w:val="22"/>
          <w:szCs w:val="22"/>
        </w:rPr>
        <w:t>na okres korzystania</w:t>
      </w:r>
      <w:r w:rsidR="00942EDB" w:rsidRPr="00BA03A1">
        <w:rPr>
          <w:rFonts w:ascii="Arial" w:hAnsi="Arial" w:cs="Arial"/>
          <w:b/>
          <w:bCs/>
          <w:sz w:val="22"/>
          <w:szCs w:val="22"/>
        </w:rPr>
        <w:t xml:space="preserve"> </w:t>
      </w:r>
      <w:r w:rsidRPr="00BA03A1">
        <w:rPr>
          <w:rFonts w:ascii="Arial" w:hAnsi="Arial" w:cs="Arial"/>
          <w:b/>
          <w:bCs/>
          <w:sz w:val="22"/>
          <w:szCs w:val="22"/>
        </w:rPr>
        <w:t xml:space="preserve">z nich przy wykonaniu zamówienia </w:t>
      </w:r>
    </w:p>
    <w:p w14:paraId="38E6BF56" w14:textId="77777777" w:rsidR="00BA03A1" w:rsidRPr="00BA03A1" w:rsidRDefault="00BA03A1">
      <w:pPr>
        <w:autoSpaceDE w:val="0"/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074728B4" w14:textId="77777777" w:rsidR="00CF2E66" w:rsidRPr="00BA03A1" w:rsidRDefault="00CF2E66">
      <w:pPr>
        <w:autoSpaceDE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FF1286D" w14:textId="77777777" w:rsidR="00CF2E66" w:rsidRPr="00BA03A1" w:rsidRDefault="00CF2E66">
      <w:pPr>
        <w:autoSpaceDE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BA03A1">
        <w:rPr>
          <w:rFonts w:ascii="Arial" w:hAnsi="Arial" w:cs="Arial"/>
          <w:sz w:val="18"/>
          <w:szCs w:val="18"/>
        </w:rPr>
        <w:t>Ja(/My) niżej podpisany(/ni) ______</w:t>
      </w:r>
      <w:r w:rsidR="00D87D82" w:rsidRPr="00BA03A1">
        <w:rPr>
          <w:rFonts w:ascii="Arial" w:hAnsi="Arial" w:cs="Arial"/>
          <w:sz w:val="18"/>
          <w:szCs w:val="18"/>
        </w:rPr>
        <w:t>____________</w:t>
      </w:r>
      <w:r w:rsidRPr="00BA03A1">
        <w:rPr>
          <w:rFonts w:ascii="Arial" w:hAnsi="Arial" w:cs="Arial"/>
          <w:sz w:val="18"/>
          <w:szCs w:val="18"/>
        </w:rPr>
        <w:t xml:space="preserve">________________ będąc upoważnionym(/mi) </w:t>
      </w:r>
    </w:p>
    <w:p w14:paraId="71A8CFC9" w14:textId="77777777" w:rsidR="00CF2E66" w:rsidRPr="00BA03A1" w:rsidRDefault="00BA03A1" w:rsidP="00BA03A1">
      <w:pPr>
        <w:autoSpaceDE w:val="0"/>
        <w:spacing w:line="276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</w:t>
      </w:r>
      <w:r w:rsidR="00CF2E66" w:rsidRPr="00BA03A1">
        <w:rPr>
          <w:rFonts w:ascii="Arial" w:hAnsi="Arial" w:cs="Arial"/>
          <w:sz w:val="16"/>
          <w:szCs w:val="16"/>
        </w:rPr>
        <w:t>(imię i nazwisko składającego oświadczenie)</w:t>
      </w:r>
    </w:p>
    <w:p w14:paraId="74384B53" w14:textId="77777777" w:rsidR="00D87D82" w:rsidRPr="00BA03A1" w:rsidRDefault="00D87D82" w:rsidP="00D87D82">
      <w:pPr>
        <w:autoSpaceDE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BA03A1">
        <w:rPr>
          <w:rFonts w:ascii="Arial" w:hAnsi="Arial" w:cs="Arial"/>
          <w:sz w:val="18"/>
          <w:szCs w:val="18"/>
        </w:rPr>
        <w:t>do reprezentowania:</w:t>
      </w:r>
    </w:p>
    <w:p w14:paraId="2EAEB25A" w14:textId="77777777" w:rsidR="00CF2E66" w:rsidRPr="00BA03A1" w:rsidRDefault="00CF2E66">
      <w:pPr>
        <w:autoSpaceDE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EFD02A1" w14:textId="77777777" w:rsidR="00CF2E66" w:rsidRPr="00BA03A1" w:rsidRDefault="00CF2E66">
      <w:pPr>
        <w:autoSpaceDE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A03A1">
        <w:rPr>
          <w:rFonts w:ascii="Arial" w:hAnsi="Arial" w:cs="Arial"/>
          <w:sz w:val="20"/>
          <w:szCs w:val="20"/>
        </w:rPr>
        <w:t>_______________________________________________________________________</w:t>
      </w:r>
    </w:p>
    <w:p w14:paraId="4B5AD5D2" w14:textId="77777777" w:rsidR="00CF2E66" w:rsidRPr="00BA03A1" w:rsidRDefault="00CF2E66">
      <w:pPr>
        <w:autoSpaceDE w:val="0"/>
        <w:spacing w:line="276" w:lineRule="auto"/>
        <w:rPr>
          <w:rFonts w:ascii="Arial" w:hAnsi="Arial" w:cs="Arial"/>
          <w:sz w:val="16"/>
          <w:szCs w:val="16"/>
        </w:rPr>
      </w:pPr>
      <w:r w:rsidRPr="00BA03A1">
        <w:rPr>
          <w:rFonts w:ascii="Arial" w:hAnsi="Arial" w:cs="Arial"/>
          <w:sz w:val="16"/>
          <w:szCs w:val="16"/>
        </w:rPr>
        <w:t>(nazwa i adres  podmiotu oddającego do dyspozycji zasoby)</w:t>
      </w:r>
    </w:p>
    <w:p w14:paraId="76C9B287" w14:textId="77777777" w:rsidR="00CF2E66" w:rsidRPr="00BA03A1" w:rsidRDefault="00CF2E66">
      <w:pPr>
        <w:autoSpaceDE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2D2CBB2" w14:textId="77777777" w:rsidR="00CF2E66" w:rsidRPr="00BA03A1" w:rsidRDefault="00CF2E66">
      <w:pPr>
        <w:autoSpaceDE w:val="0"/>
        <w:spacing w:line="276" w:lineRule="auto"/>
        <w:rPr>
          <w:rFonts w:ascii="Arial" w:hAnsi="Arial" w:cs="Arial"/>
          <w:sz w:val="20"/>
          <w:szCs w:val="20"/>
        </w:rPr>
      </w:pPr>
      <w:r w:rsidRPr="00BA03A1">
        <w:rPr>
          <w:rFonts w:ascii="Arial" w:hAnsi="Arial" w:cs="Arial"/>
          <w:b/>
          <w:bCs/>
          <w:sz w:val="20"/>
          <w:szCs w:val="20"/>
        </w:rPr>
        <w:t>o ś w i a d c z a m(/y)</w:t>
      </w:r>
      <w:r w:rsidRPr="00BA03A1">
        <w:rPr>
          <w:rFonts w:ascii="Arial" w:hAnsi="Arial" w:cs="Arial"/>
          <w:sz w:val="20"/>
          <w:szCs w:val="20"/>
        </w:rPr>
        <w:t>,</w:t>
      </w:r>
    </w:p>
    <w:p w14:paraId="5BDD3FCF" w14:textId="77777777" w:rsidR="00CF2E66" w:rsidRPr="00BA03A1" w:rsidRDefault="00CF2E66">
      <w:pPr>
        <w:autoSpaceDE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A03A1">
        <w:rPr>
          <w:rFonts w:ascii="Arial" w:hAnsi="Arial" w:cs="Arial"/>
          <w:sz w:val="20"/>
          <w:szCs w:val="20"/>
        </w:rPr>
        <w:t xml:space="preserve">że wyżej wymieniony podmiot, stosownie do </w:t>
      </w:r>
      <w:r w:rsidR="005148F4" w:rsidRPr="00BA03A1">
        <w:rPr>
          <w:rFonts w:ascii="Arial" w:hAnsi="Arial" w:cs="Arial"/>
          <w:sz w:val="20"/>
          <w:szCs w:val="20"/>
        </w:rPr>
        <w:t xml:space="preserve">art. 118  ustawy z 11 września 2019r. Prawo zamówień publicznych  (Dz.U. z 2019 poz. 2019.) </w:t>
      </w:r>
      <w:r w:rsidRPr="00BA03A1">
        <w:rPr>
          <w:rFonts w:ascii="Arial" w:hAnsi="Arial" w:cs="Arial"/>
          <w:sz w:val="20"/>
          <w:szCs w:val="20"/>
        </w:rPr>
        <w:t>odda Wykonawcy</w:t>
      </w:r>
    </w:p>
    <w:p w14:paraId="51E5C15D" w14:textId="77777777" w:rsidR="00CF2E66" w:rsidRPr="00BA03A1" w:rsidRDefault="00CF2E66">
      <w:pPr>
        <w:autoSpaceDE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637EC77" w14:textId="77777777" w:rsidR="00CF2E66" w:rsidRPr="00BA03A1" w:rsidRDefault="00CF2E66">
      <w:pPr>
        <w:autoSpaceDE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A03A1">
        <w:rPr>
          <w:rFonts w:ascii="Arial" w:hAnsi="Arial" w:cs="Arial"/>
          <w:sz w:val="20"/>
          <w:szCs w:val="20"/>
        </w:rPr>
        <w:t>_______________________________________________________________________</w:t>
      </w:r>
    </w:p>
    <w:p w14:paraId="5A778FB5" w14:textId="77777777" w:rsidR="00CF2E66" w:rsidRPr="00BA03A1" w:rsidRDefault="00CF2E66">
      <w:pPr>
        <w:autoSpaceDE w:val="0"/>
        <w:spacing w:line="276" w:lineRule="auto"/>
        <w:rPr>
          <w:rFonts w:ascii="Arial" w:hAnsi="Arial" w:cs="Arial"/>
          <w:sz w:val="16"/>
          <w:szCs w:val="16"/>
        </w:rPr>
      </w:pPr>
      <w:r w:rsidRPr="00BA03A1">
        <w:rPr>
          <w:rFonts w:ascii="Arial" w:hAnsi="Arial" w:cs="Arial"/>
          <w:sz w:val="16"/>
          <w:szCs w:val="16"/>
        </w:rPr>
        <w:t>(nazwa i adres  Wykonawcy składającego ofertę)</w:t>
      </w:r>
    </w:p>
    <w:p w14:paraId="37D103F9" w14:textId="77777777" w:rsidR="00CF2E66" w:rsidRPr="00BA03A1" w:rsidRDefault="00CF2E66">
      <w:pPr>
        <w:autoSpaceDE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8922C8A" w14:textId="77777777" w:rsidR="00CF2E66" w:rsidRPr="00BA03A1" w:rsidRDefault="00CF2E66">
      <w:pPr>
        <w:autoSpaceDE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A03A1">
        <w:rPr>
          <w:rFonts w:ascii="Arial" w:hAnsi="Arial" w:cs="Arial"/>
          <w:sz w:val="20"/>
          <w:szCs w:val="20"/>
        </w:rPr>
        <w:t>do dyspozycji niezbędne zasoby</w:t>
      </w:r>
      <w:r w:rsidR="00E153D1" w:rsidRPr="00BA03A1">
        <w:rPr>
          <w:rFonts w:ascii="Arial" w:hAnsi="Arial" w:cs="Arial"/>
          <w:sz w:val="20"/>
          <w:szCs w:val="20"/>
        </w:rPr>
        <w:t xml:space="preserve"> </w:t>
      </w:r>
      <w:r w:rsidR="00E153D1" w:rsidRPr="00BA03A1">
        <w:rPr>
          <w:rFonts w:ascii="Arial" w:hAnsi="Arial" w:cs="Arial"/>
          <w:sz w:val="20"/>
          <w:szCs w:val="20"/>
          <w:vertAlign w:val="superscript"/>
        </w:rPr>
        <w:t>1</w:t>
      </w:r>
      <w:r w:rsidRPr="00BA03A1">
        <w:rPr>
          <w:rFonts w:ascii="Arial" w:hAnsi="Arial" w:cs="Arial"/>
          <w:sz w:val="20"/>
          <w:szCs w:val="20"/>
        </w:rPr>
        <w:t xml:space="preserve"> </w:t>
      </w:r>
      <w:r w:rsidRPr="00BA03A1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Pr="00BA03A1">
        <w:rPr>
          <w:rFonts w:ascii="Arial" w:hAnsi="Arial" w:cs="Arial"/>
          <w:sz w:val="20"/>
          <w:szCs w:val="20"/>
        </w:rPr>
        <w:t>________________________________</w:t>
      </w:r>
      <w:r w:rsidR="00D87D82" w:rsidRPr="00BA03A1">
        <w:rPr>
          <w:rFonts w:ascii="Arial" w:hAnsi="Arial" w:cs="Arial"/>
          <w:sz w:val="20"/>
          <w:szCs w:val="20"/>
        </w:rPr>
        <w:t>___________</w:t>
      </w:r>
    </w:p>
    <w:p w14:paraId="4AC3961B" w14:textId="77777777" w:rsidR="00CF2E66" w:rsidRPr="00BA03A1" w:rsidRDefault="00CF2E66">
      <w:pPr>
        <w:autoSpaceDE w:val="0"/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BA03A1">
        <w:rPr>
          <w:rFonts w:ascii="Arial" w:hAnsi="Arial" w:cs="Arial"/>
          <w:sz w:val="16"/>
          <w:szCs w:val="16"/>
        </w:rPr>
        <w:t xml:space="preserve">                                                                     </w:t>
      </w:r>
      <w:r w:rsidR="00D87D82" w:rsidRPr="00BA03A1">
        <w:rPr>
          <w:rFonts w:ascii="Arial" w:hAnsi="Arial" w:cs="Arial"/>
          <w:sz w:val="16"/>
          <w:szCs w:val="16"/>
        </w:rPr>
        <w:tab/>
      </w:r>
      <w:r w:rsidR="00D87D82" w:rsidRPr="00BA03A1">
        <w:rPr>
          <w:rFonts w:ascii="Arial" w:hAnsi="Arial" w:cs="Arial"/>
          <w:sz w:val="16"/>
          <w:szCs w:val="16"/>
        </w:rPr>
        <w:tab/>
      </w:r>
      <w:r w:rsidRPr="00BA03A1">
        <w:rPr>
          <w:rFonts w:ascii="Arial" w:hAnsi="Arial" w:cs="Arial"/>
          <w:sz w:val="16"/>
          <w:szCs w:val="16"/>
        </w:rPr>
        <w:t>(zakres udostępnianych zasobów)</w:t>
      </w:r>
    </w:p>
    <w:p w14:paraId="4C6259D5" w14:textId="77777777" w:rsidR="00CF2E66" w:rsidRPr="00BA03A1" w:rsidRDefault="00CF2E66">
      <w:pPr>
        <w:autoSpaceDE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41D19EA" w14:textId="77777777" w:rsidR="002A77F1" w:rsidRPr="00BA03A1" w:rsidRDefault="002A77F1" w:rsidP="002A77F1">
      <w:pPr>
        <w:widowControl/>
        <w:numPr>
          <w:ilvl w:val="0"/>
          <w:numId w:val="4"/>
        </w:numPr>
        <w:suppressAutoHyphens w:val="0"/>
        <w:spacing w:after="160" w:line="259" w:lineRule="auto"/>
        <w:jc w:val="both"/>
        <w:rPr>
          <w:rFonts w:ascii="Arial" w:eastAsia="Calibri" w:hAnsi="Arial" w:cs="Arial"/>
          <w:i/>
          <w:iCs/>
          <w:szCs w:val="22"/>
          <w:lang w:eastAsia="en-US"/>
        </w:rPr>
      </w:pPr>
      <w:r w:rsidRPr="00BA03A1">
        <w:rPr>
          <w:rFonts w:ascii="Arial" w:eastAsia="Calibri" w:hAnsi="Arial" w:cs="Arial"/>
          <w:sz w:val="20"/>
          <w:szCs w:val="20"/>
          <w:lang w:eastAsia="en-US"/>
        </w:rPr>
        <w:t>Sposób i okres udostępnienia Wykonawcy i wykorzystania przez niego zasobów podmiotu udostępniającego te zasoby przy wykonywaniu zamówienia</w:t>
      </w:r>
      <w:r w:rsidR="00BA03A1"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1B782889" w14:textId="77777777" w:rsidR="002A77F1" w:rsidRPr="00BA03A1" w:rsidRDefault="002A77F1" w:rsidP="002A77F1">
      <w:pPr>
        <w:widowControl/>
        <w:suppressAutoHyphens w:val="0"/>
        <w:spacing w:after="160"/>
        <w:ind w:left="720"/>
        <w:jc w:val="both"/>
        <w:rPr>
          <w:rFonts w:ascii="Arial" w:eastAsia="Calibri" w:hAnsi="Arial" w:cs="Arial"/>
          <w:i/>
          <w:iCs/>
          <w:sz w:val="20"/>
          <w:szCs w:val="20"/>
          <w:lang w:eastAsia="en-US"/>
        </w:rPr>
      </w:pPr>
      <w:r w:rsidRPr="00BA03A1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……………………………………………………………………………………………………………………………………………………………………………………….…………………………………</w:t>
      </w:r>
    </w:p>
    <w:p w14:paraId="6BB7D36D" w14:textId="77777777" w:rsidR="002A77F1" w:rsidRPr="00BA03A1" w:rsidRDefault="002A77F1" w:rsidP="002A77F1">
      <w:pPr>
        <w:widowControl/>
        <w:numPr>
          <w:ilvl w:val="0"/>
          <w:numId w:val="4"/>
        </w:numPr>
        <w:suppressAutoHyphens w:val="0"/>
        <w:spacing w:after="160" w:line="259" w:lineRule="auto"/>
        <w:jc w:val="both"/>
        <w:rPr>
          <w:rFonts w:ascii="Arial" w:eastAsia="Calibri" w:hAnsi="Arial" w:cs="Arial"/>
          <w:i/>
          <w:iCs/>
          <w:sz w:val="20"/>
          <w:szCs w:val="20"/>
          <w:lang w:eastAsia="en-US"/>
        </w:rPr>
      </w:pPr>
      <w:r w:rsidRPr="00BA03A1">
        <w:rPr>
          <w:rFonts w:ascii="Arial" w:eastAsia="Calibri" w:hAnsi="Arial" w:cs="Arial"/>
          <w:sz w:val="20"/>
          <w:szCs w:val="20"/>
          <w:lang w:eastAsia="en-US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budowlane, których wskazane zdolności dotyczą:</w:t>
      </w:r>
    </w:p>
    <w:p w14:paraId="0636FDA1" w14:textId="77777777" w:rsidR="002A77F1" w:rsidRPr="00BA03A1" w:rsidRDefault="002A77F1" w:rsidP="002A77F1">
      <w:pPr>
        <w:widowControl/>
        <w:suppressAutoHyphens w:val="0"/>
        <w:spacing w:after="160" w:line="259" w:lineRule="auto"/>
        <w:ind w:left="720"/>
        <w:jc w:val="both"/>
        <w:rPr>
          <w:rFonts w:ascii="Arial" w:eastAsia="Calibri" w:hAnsi="Arial" w:cs="Arial"/>
          <w:i/>
          <w:iCs/>
          <w:sz w:val="20"/>
          <w:szCs w:val="20"/>
          <w:lang w:eastAsia="en-US"/>
        </w:rPr>
      </w:pPr>
      <w:r w:rsidRPr="00BA03A1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ACB4E0" w14:textId="77777777" w:rsidR="00CF2E66" w:rsidRPr="00BA03A1" w:rsidRDefault="00CF2E66">
      <w:pPr>
        <w:autoSpaceDE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AA3AF5F" w14:textId="77777777" w:rsidR="00D87D82" w:rsidRPr="00BA03A1" w:rsidRDefault="00D87D82">
      <w:pPr>
        <w:autoSpaceDE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48B999D" w14:textId="77777777" w:rsidR="00CF2E66" w:rsidRPr="00BA03A1" w:rsidRDefault="00CF2E66">
      <w:pPr>
        <w:spacing w:line="276" w:lineRule="auto"/>
        <w:rPr>
          <w:rFonts w:ascii="Arial" w:hAnsi="Arial" w:cs="Arial"/>
          <w:sz w:val="20"/>
          <w:szCs w:val="20"/>
        </w:rPr>
      </w:pPr>
    </w:p>
    <w:p w14:paraId="5A910E86" w14:textId="77777777" w:rsidR="00CF2E66" w:rsidRPr="00BA03A1" w:rsidRDefault="00CF2E66" w:rsidP="00D87D82">
      <w:pPr>
        <w:spacing w:line="276" w:lineRule="auto"/>
        <w:jc w:val="left"/>
        <w:rPr>
          <w:rFonts w:ascii="Arial" w:hAnsi="Arial" w:cs="Arial"/>
          <w:sz w:val="18"/>
          <w:szCs w:val="18"/>
        </w:rPr>
      </w:pPr>
    </w:p>
    <w:sectPr w:rsidR="00CF2E66" w:rsidRPr="00BA03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567" w:right="1417" w:bottom="426" w:left="1417" w:header="708" w:footer="34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5AAF0" w14:textId="77777777" w:rsidR="002F148C" w:rsidRDefault="002F148C">
      <w:r>
        <w:separator/>
      </w:r>
    </w:p>
  </w:endnote>
  <w:endnote w:type="continuationSeparator" w:id="0">
    <w:p w14:paraId="3D3FE3E8" w14:textId="77777777" w:rsidR="002F148C" w:rsidRDefault="002F1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D6491" w14:textId="77777777" w:rsidR="00B37070" w:rsidRDefault="00B3707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773AC" w14:textId="77777777" w:rsidR="00CF2E66" w:rsidRDefault="00CF2E66">
    <w:pPr>
      <w:pStyle w:val="Stopka"/>
      <w:spacing w:line="240" w:lineRule="auto"/>
      <w:ind w:right="360"/>
      <w:rPr>
        <w:rFonts w:ascii="Times New Roman" w:hAnsi="Times New Roman"/>
        <w:kern w:val="1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00269" w14:textId="77777777" w:rsidR="00CF2E66" w:rsidRDefault="00CF2E6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66D17" w14:textId="77777777" w:rsidR="002F148C" w:rsidRDefault="002F148C">
      <w:r>
        <w:separator/>
      </w:r>
    </w:p>
  </w:footnote>
  <w:footnote w:type="continuationSeparator" w:id="0">
    <w:p w14:paraId="1206AA65" w14:textId="77777777" w:rsidR="002F148C" w:rsidRDefault="002F14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22D86" w14:textId="77777777" w:rsidR="00B37070" w:rsidRDefault="00B3707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6EB82" w14:textId="77777777" w:rsidR="00B37070" w:rsidRDefault="00B3707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AA7B5" w14:textId="77777777" w:rsidR="00B37070" w:rsidRDefault="00B3707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7FA4374"/>
    <w:multiLevelType w:val="hybridMultilevel"/>
    <w:tmpl w:val="14382D48"/>
    <w:lvl w:ilvl="0" w:tplc="B14A15C8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45261080">
    <w:abstractNumId w:val="0"/>
  </w:num>
  <w:num w:numId="2" w16cid:durableId="1578713628">
    <w:abstractNumId w:val="1"/>
  </w:num>
  <w:num w:numId="3" w16cid:durableId="1720013216">
    <w:abstractNumId w:val="2"/>
  </w:num>
  <w:num w:numId="4" w16cid:durableId="5624495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8F4"/>
    <w:rsid w:val="0002721D"/>
    <w:rsid w:val="00035BBE"/>
    <w:rsid w:val="000719E3"/>
    <w:rsid w:val="00107FE9"/>
    <w:rsid w:val="002A77F1"/>
    <w:rsid w:val="002B5548"/>
    <w:rsid w:val="002F148C"/>
    <w:rsid w:val="00320FEB"/>
    <w:rsid w:val="0043011D"/>
    <w:rsid w:val="00455AE0"/>
    <w:rsid w:val="00465FFB"/>
    <w:rsid w:val="00481A69"/>
    <w:rsid w:val="005148F4"/>
    <w:rsid w:val="00525397"/>
    <w:rsid w:val="005A0F99"/>
    <w:rsid w:val="005A5192"/>
    <w:rsid w:val="006D0C1D"/>
    <w:rsid w:val="006E2F5F"/>
    <w:rsid w:val="00707137"/>
    <w:rsid w:val="00744514"/>
    <w:rsid w:val="008A38A6"/>
    <w:rsid w:val="00942EDB"/>
    <w:rsid w:val="009752C5"/>
    <w:rsid w:val="00A413CF"/>
    <w:rsid w:val="00A725AE"/>
    <w:rsid w:val="00AE2938"/>
    <w:rsid w:val="00B37070"/>
    <w:rsid w:val="00BA03A1"/>
    <w:rsid w:val="00BB0C27"/>
    <w:rsid w:val="00BF584B"/>
    <w:rsid w:val="00C57FAC"/>
    <w:rsid w:val="00CA78F6"/>
    <w:rsid w:val="00CF2E66"/>
    <w:rsid w:val="00D21C73"/>
    <w:rsid w:val="00D70ACC"/>
    <w:rsid w:val="00D87D82"/>
    <w:rsid w:val="00E153D1"/>
    <w:rsid w:val="00E6376E"/>
    <w:rsid w:val="00E70003"/>
    <w:rsid w:val="00EB7A80"/>
    <w:rsid w:val="00EF4D8E"/>
    <w:rsid w:val="00F25BA5"/>
    <w:rsid w:val="00F4370F"/>
    <w:rsid w:val="00F61C43"/>
    <w:rsid w:val="00FE6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B5BF4EC"/>
  <w15:chartTrackingRefBased/>
  <w15:docId w15:val="{FAAB796F-EF2A-4B73-9BFC-B55597390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jc w:val="center"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StopkaZnak">
    <w:name w:val="Stopka Znak"/>
    <w:rPr>
      <w:rFonts w:ascii="Arial" w:hAnsi="Arial"/>
      <w:sz w:val="24"/>
      <w:szCs w:val="24"/>
      <w:lang w:val="x-none" w:eastAsia="ar-SA" w:bidi="ar-SA"/>
    </w:rPr>
  </w:style>
  <w:style w:type="character" w:customStyle="1" w:styleId="Znakiprzypiswdolnych">
    <w:name w:val="Znaki przypisów dolnych"/>
    <w:rPr>
      <w:vertAlign w:val="superscript"/>
    </w:rPr>
  </w:style>
  <w:style w:type="character" w:styleId="Numerstrony">
    <w:name w:val="page number"/>
    <w:basedOn w:val="Domylnaczcionkaakapitu1"/>
  </w:style>
  <w:style w:type="character" w:customStyle="1" w:styleId="TekstpodstawowyZnak">
    <w:name w:val="Tekst podstawowy Znak"/>
    <w:rPr>
      <w:rFonts w:ascii="Arial" w:hAnsi="Arial" w:cs="Arial"/>
      <w:sz w:val="24"/>
      <w:szCs w:val="24"/>
      <w:lang w:val="pl-PL" w:eastAsia="ar-SA" w:bidi="ar-S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Stopka">
    <w:name w:val="footer"/>
    <w:basedOn w:val="Normalny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/>
      <w:lang w:val="x-none"/>
    </w:rPr>
  </w:style>
  <w:style w:type="paragraph" w:styleId="Nagwek">
    <w:name w:val="header"/>
    <w:basedOn w:val="Normalny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paragraph" w:styleId="Poprawka">
    <w:name w:val="Revision"/>
    <w:hidden/>
    <w:uiPriority w:val="99"/>
    <w:semiHidden/>
    <w:rsid w:val="002A77F1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</dc:creator>
  <cp:keywords/>
  <cp:lastModifiedBy>Iwona Klassura</cp:lastModifiedBy>
  <cp:revision>3</cp:revision>
  <cp:lastPrinted>1899-12-31T23:00:00Z</cp:lastPrinted>
  <dcterms:created xsi:type="dcterms:W3CDTF">2026-03-31T10:58:00Z</dcterms:created>
  <dcterms:modified xsi:type="dcterms:W3CDTF">2026-03-31T10:59:00Z</dcterms:modified>
</cp:coreProperties>
</file>